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437" w:rsidRPr="00B97437" w:rsidRDefault="00B97437" w:rsidP="00F758D1">
      <w:pPr>
        <w:pStyle w:val="Titolo1"/>
        <w:spacing w:before="120"/>
        <w:jc w:val="center"/>
        <w:rPr>
          <w:i/>
          <w:sz w:val="20"/>
          <w:szCs w:val="20"/>
        </w:rPr>
      </w:pPr>
      <w:r w:rsidRPr="00B97437">
        <w:rPr>
          <w:i/>
        </w:rPr>
        <w:t>Allegato 2 - DGUE</w:t>
      </w: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A443E" w:rsidRDefault="009F2D2E" w:rsidP="009F2D2E">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A23B3E" w:rsidRPr="003A443E" w:rsidRDefault="009F2D2E" w:rsidP="009F2D2E">
            <w:pPr>
              <w:rPr>
                <w:color w:val="000000"/>
              </w:rPr>
            </w:pPr>
            <w:r w:rsidRPr="00010E10">
              <w:rPr>
                <w:rFonts w:ascii="Arial" w:hAnsi="Arial" w:cs="Arial"/>
                <w:color w:val="000000"/>
                <w:sz w:val="14"/>
                <w:szCs w:val="14"/>
              </w:rPr>
              <w:t>00913430245</w:t>
            </w:r>
            <w:r w:rsidR="00A23B3E" w:rsidRPr="003A443E">
              <w:rPr>
                <w:rFonts w:ascii="Arial" w:hAnsi="Arial" w:cs="Arial"/>
                <w:color w:val="000000"/>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282AE2" w:rsidRPr="00153A60" w:rsidRDefault="001E1756" w:rsidP="001E1756">
            <w:pPr>
              <w:jc w:val="both"/>
              <w:rPr>
                <w:rFonts w:ascii="Arial" w:hAnsi="Arial" w:cs="Arial"/>
                <w:color w:val="000000"/>
                <w:sz w:val="14"/>
                <w:szCs w:val="14"/>
              </w:rPr>
            </w:pPr>
            <w:r w:rsidRPr="001E1756">
              <w:rPr>
                <w:rFonts w:ascii="Arial" w:hAnsi="Arial" w:cs="Arial"/>
                <w:b/>
                <w:color w:val="000000"/>
                <w:sz w:val="14"/>
                <w:szCs w:val="14"/>
              </w:rPr>
              <w:t xml:space="preserve">AFFIDAMENTO DIRETTO, EX ART. 1 COMMA 2 LETT. A) DEL D.L. N. 76/2020 CONVERTITO CON L. 120/2020, DEL SERVIZIO DI TRASPORTO DI PAZIENTI POSITIVI AL VIRUS SARS-COV 2 DEAMBULANTI E AUTOSUFFICIENTI </w:t>
            </w:r>
            <w:r w:rsidRPr="001E1756">
              <w:rPr>
                <w:rFonts w:ascii="Arial" w:hAnsi="Arial" w:cs="Arial"/>
                <w:b/>
                <w:bCs/>
                <w:color w:val="000000"/>
                <w:sz w:val="14"/>
                <w:szCs w:val="14"/>
              </w:rPr>
              <w:t>- CODICE PROGETTO 7/2020/1 “COVID-19 CORONAVIRUS</w:t>
            </w:r>
            <w:r w:rsidR="00854EF1" w:rsidRPr="00854EF1">
              <w:rPr>
                <w:rFonts w:ascii="Arial" w:hAnsi="Arial" w:cs="Arial"/>
                <w:b/>
                <w:color w:val="000000"/>
                <w:sz w:val="14"/>
                <w:szCs w:val="14"/>
              </w:rPr>
              <w:t>- GARA N. 2020-3</w:t>
            </w:r>
            <w:r w:rsidR="0030502A">
              <w:rPr>
                <w:rFonts w:ascii="Arial" w:hAnsi="Arial" w:cs="Arial"/>
                <w:b/>
                <w:color w:val="000000"/>
                <w:sz w:val="14"/>
                <w:szCs w:val="14"/>
              </w:rPr>
              <w:t>6</w:t>
            </w:r>
            <w:r>
              <w:rPr>
                <w:rFonts w:ascii="Arial" w:hAnsi="Arial" w:cs="Arial"/>
                <w:b/>
                <w:color w:val="000000"/>
                <w:sz w:val="14"/>
                <w:szCs w:val="14"/>
              </w:rPr>
              <w:t xml:space="preserve">4-BAS </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97437"/>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86943" w:rsidRDefault="00A23B3E">
            <w:pPr>
              <w:rPr>
                <w:rFonts w:ascii="Arial" w:hAnsi="Arial" w:cs="Arial"/>
                <w:color w:val="000000"/>
                <w:sz w:val="14"/>
                <w:szCs w:val="14"/>
              </w:rPr>
            </w:pPr>
            <w:r w:rsidRPr="00386943">
              <w:rPr>
                <w:rFonts w:ascii="Arial" w:hAnsi="Arial" w:cs="Arial"/>
                <w:color w:val="000000"/>
                <w:sz w:val="14"/>
                <w:szCs w:val="14"/>
              </w:rPr>
              <w:t xml:space="preserve">CIG </w:t>
            </w:r>
          </w:p>
          <w:p w:rsidR="00A23B3E" w:rsidRPr="00386943" w:rsidRDefault="00A23B3E">
            <w:pPr>
              <w:rPr>
                <w:rFonts w:ascii="Arial" w:hAnsi="Arial" w:cs="Arial"/>
                <w:color w:val="000000"/>
                <w:sz w:val="14"/>
                <w:szCs w:val="14"/>
              </w:rPr>
            </w:pPr>
            <w:r w:rsidRPr="00386943">
              <w:rPr>
                <w:rFonts w:ascii="Arial" w:hAnsi="Arial" w:cs="Arial"/>
                <w:color w:val="000000"/>
                <w:sz w:val="14"/>
                <w:szCs w:val="14"/>
              </w:rPr>
              <w:t>CUP (ove previsto)</w:t>
            </w:r>
          </w:p>
          <w:p w:rsidR="00A23B3E" w:rsidRPr="00386943" w:rsidRDefault="00A23B3E">
            <w:pPr>
              <w:rPr>
                <w:color w:val="000000"/>
              </w:rPr>
            </w:pPr>
            <w:r w:rsidRPr="00386943">
              <w:rPr>
                <w:rFonts w:ascii="Arial" w:hAnsi="Arial" w:cs="Arial"/>
                <w:color w:val="000000"/>
                <w:sz w:val="14"/>
                <w:szCs w:val="14"/>
              </w:rPr>
              <w:t>Codice progetto (ove l’appalto sia finanziato o cofinanziato con fondi europei)</w:t>
            </w:r>
            <w:r w:rsidRPr="00386943">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86943" w:rsidRDefault="00F236C4" w:rsidP="001E1756">
            <w:pPr>
              <w:rPr>
                <w:color w:val="000000"/>
              </w:rPr>
            </w:pPr>
            <w:r w:rsidRPr="00386943">
              <w:rPr>
                <w:rFonts w:ascii="Arial" w:hAnsi="Arial" w:cs="Arial"/>
                <w:color w:val="000000"/>
                <w:sz w:val="14"/>
                <w:szCs w:val="14"/>
              </w:rPr>
              <w:t xml:space="preserve">CIG </w:t>
            </w:r>
            <w:bookmarkStart w:id="0" w:name="_GoBack"/>
            <w:bookmarkEnd w:id="0"/>
            <w:r w:rsidR="00BA5770" w:rsidRPr="00BA5770">
              <w:rPr>
                <w:rFonts w:ascii="Arial" w:hAnsi="Arial" w:cs="Arial"/>
                <w:b/>
                <w:color w:val="000000"/>
                <w:sz w:val="14"/>
                <w:szCs w:val="14"/>
              </w:rPr>
              <w:t>85351661CD</w:t>
            </w: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lastRenderedPageBreak/>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lastRenderedPageBreak/>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 xml:space="preserve">d)   L'operatore economico ha ottemperato od ottempererà ai suoi </w:t>
            </w:r>
            <w:r w:rsidRPr="003A443E">
              <w:rPr>
                <w:rFonts w:ascii="Arial" w:hAnsi="Arial" w:cs="Arial"/>
                <w:color w:val="000000"/>
                <w:w w:val="0"/>
                <w:sz w:val="15"/>
                <w:szCs w:val="15"/>
              </w:rPr>
              <w:lastRenderedPageBreak/>
              <w:t>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lastRenderedPageBreak/>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lastRenderedPageBreak/>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lastRenderedPageBreak/>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t>[ ]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D2E" w:rsidRDefault="009F2D2E">
      <w:pPr>
        <w:spacing w:before="0" w:after="0"/>
      </w:pPr>
      <w:r>
        <w:separator/>
      </w:r>
    </w:p>
  </w:endnote>
  <w:endnote w:type="continuationSeparator" w:id="0">
    <w:p w:rsidR="009F2D2E" w:rsidRDefault="009F2D2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0"/>
    <w:family w:val="roman"/>
    <w:pitch w:val="variable"/>
    <w:sig w:usb0="00000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024FB5"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BA5770">
      <w:rPr>
        <w:rFonts w:ascii="Calibri" w:hAnsi="Calibri"/>
        <w:noProof/>
        <w:sz w:val="20"/>
        <w:szCs w:val="20"/>
      </w:rPr>
      <w:t>1</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D2E" w:rsidRDefault="009F2D2E">
      <w:pPr>
        <w:spacing w:before="0" w:after="0"/>
      </w:pPr>
      <w:r>
        <w:separator/>
      </w:r>
    </w:p>
  </w:footnote>
  <w:footnote w:type="continuationSeparator" w:id="0">
    <w:p w:rsidR="009F2D2E" w:rsidRDefault="009F2D2E">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60417"/>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0A7B33"/>
    <w:rsid w:val="00023AC1"/>
    <w:rsid w:val="00024FB5"/>
    <w:rsid w:val="000576F3"/>
    <w:rsid w:val="00076DCA"/>
    <w:rsid w:val="0008448E"/>
    <w:rsid w:val="000953DC"/>
    <w:rsid w:val="000A2666"/>
    <w:rsid w:val="000A7B33"/>
    <w:rsid w:val="000B5314"/>
    <w:rsid w:val="000E5FBC"/>
    <w:rsid w:val="000E62C1"/>
    <w:rsid w:val="00101812"/>
    <w:rsid w:val="00106DA2"/>
    <w:rsid w:val="00121BF6"/>
    <w:rsid w:val="00153A60"/>
    <w:rsid w:val="001719DD"/>
    <w:rsid w:val="001752F0"/>
    <w:rsid w:val="001D3A2B"/>
    <w:rsid w:val="001D56C2"/>
    <w:rsid w:val="001E1756"/>
    <w:rsid w:val="001F35A9"/>
    <w:rsid w:val="00270DA2"/>
    <w:rsid w:val="00282AE2"/>
    <w:rsid w:val="002A0C6C"/>
    <w:rsid w:val="002A21BC"/>
    <w:rsid w:val="002A4838"/>
    <w:rsid w:val="002C169E"/>
    <w:rsid w:val="002D50E9"/>
    <w:rsid w:val="002E142B"/>
    <w:rsid w:val="002E43BE"/>
    <w:rsid w:val="002E798E"/>
    <w:rsid w:val="002F36A6"/>
    <w:rsid w:val="0030502A"/>
    <w:rsid w:val="00316FAD"/>
    <w:rsid w:val="00327206"/>
    <w:rsid w:val="00350D7E"/>
    <w:rsid w:val="0036728A"/>
    <w:rsid w:val="00384132"/>
    <w:rsid w:val="00386943"/>
    <w:rsid w:val="003908EE"/>
    <w:rsid w:val="003A443E"/>
    <w:rsid w:val="003B3636"/>
    <w:rsid w:val="003D5F5A"/>
    <w:rsid w:val="003E4739"/>
    <w:rsid w:val="003E60D1"/>
    <w:rsid w:val="003E7810"/>
    <w:rsid w:val="004234D1"/>
    <w:rsid w:val="00437E7C"/>
    <w:rsid w:val="00486811"/>
    <w:rsid w:val="00516CEA"/>
    <w:rsid w:val="00530276"/>
    <w:rsid w:val="005309A4"/>
    <w:rsid w:val="00562F3C"/>
    <w:rsid w:val="0058406C"/>
    <w:rsid w:val="005B3B08"/>
    <w:rsid w:val="005C49E6"/>
    <w:rsid w:val="005E2955"/>
    <w:rsid w:val="00605537"/>
    <w:rsid w:val="006130E4"/>
    <w:rsid w:val="00625142"/>
    <w:rsid w:val="00635C8F"/>
    <w:rsid w:val="0064014A"/>
    <w:rsid w:val="006526F7"/>
    <w:rsid w:val="006879D2"/>
    <w:rsid w:val="006A5E21"/>
    <w:rsid w:val="006B430C"/>
    <w:rsid w:val="006B4D39"/>
    <w:rsid w:val="006F3D34"/>
    <w:rsid w:val="007222A2"/>
    <w:rsid w:val="00766402"/>
    <w:rsid w:val="007B50B2"/>
    <w:rsid w:val="007D05C3"/>
    <w:rsid w:val="008058C3"/>
    <w:rsid w:val="008154AA"/>
    <w:rsid w:val="00826B8D"/>
    <w:rsid w:val="00854EF1"/>
    <w:rsid w:val="008848D2"/>
    <w:rsid w:val="0089654F"/>
    <w:rsid w:val="008C734C"/>
    <w:rsid w:val="008D0F8D"/>
    <w:rsid w:val="008E3A62"/>
    <w:rsid w:val="008F12E6"/>
    <w:rsid w:val="00900583"/>
    <w:rsid w:val="009228DF"/>
    <w:rsid w:val="00934658"/>
    <w:rsid w:val="009644B4"/>
    <w:rsid w:val="0096714E"/>
    <w:rsid w:val="009E204E"/>
    <w:rsid w:val="009F1511"/>
    <w:rsid w:val="009F2D2E"/>
    <w:rsid w:val="00A14879"/>
    <w:rsid w:val="00A23B3E"/>
    <w:rsid w:val="00A2716E"/>
    <w:rsid w:val="00A30CBB"/>
    <w:rsid w:val="00A46950"/>
    <w:rsid w:val="00AA2252"/>
    <w:rsid w:val="00AA5F93"/>
    <w:rsid w:val="00AB0AD0"/>
    <w:rsid w:val="00AD6E09"/>
    <w:rsid w:val="00AD7C8F"/>
    <w:rsid w:val="00AE5CFF"/>
    <w:rsid w:val="00B06E77"/>
    <w:rsid w:val="00B32C28"/>
    <w:rsid w:val="00B40633"/>
    <w:rsid w:val="00B64AE6"/>
    <w:rsid w:val="00B80BA0"/>
    <w:rsid w:val="00B91406"/>
    <w:rsid w:val="00B92A03"/>
    <w:rsid w:val="00B97437"/>
    <w:rsid w:val="00BA4F12"/>
    <w:rsid w:val="00BA5770"/>
    <w:rsid w:val="00BB116C"/>
    <w:rsid w:val="00BB639E"/>
    <w:rsid w:val="00BC09F5"/>
    <w:rsid w:val="00BC13BF"/>
    <w:rsid w:val="00BC4577"/>
    <w:rsid w:val="00BF74E1"/>
    <w:rsid w:val="00C03658"/>
    <w:rsid w:val="00C4211F"/>
    <w:rsid w:val="00C427DB"/>
    <w:rsid w:val="00C47D53"/>
    <w:rsid w:val="00C60A33"/>
    <w:rsid w:val="00C64D4B"/>
    <w:rsid w:val="00C7001F"/>
    <w:rsid w:val="00C92169"/>
    <w:rsid w:val="00CA04F3"/>
    <w:rsid w:val="00CC764A"/>
    <w:rsid w:val="00CD2288"/>
    <w:rsid w:val="00CD3E4F"/>
    <w:rsid w:val="00CF0D2D"/>
    <w:rsid w:val="00CF449A"/>
    <w:rsid w:val="00CF77D5"/>
    <w:rsid w:val="00D27DB2"/>
    <w:rsid w:val="00D33767"/>
    <w:rsid w:val="00D509A5"/>
    <w:rsid w:val="00D50ECB"/>
    <w:rsid w:val="00D64744"/>
    <w:rsid w:val="00D76F2D"/>
    <w:rsid w:val="00D92A41"/>
    <w:rsid w:val="00D93877"/>
    <w:rsid w:val="00DA7329"/>
    <w:rsid w:val="00DC7C49"/>
    <w:rsid w:val="00DE4996"/>
    <w:rsid w:val="00E0264E"/>
    <w:rsid w:val="00E7111E"/>
    <w:rsid w:val="00E775C2"/>
    <w:rsid w:val="00EA6A61"/>
    <w:rsid w:val="00EB216B"/>
    <w:rsid w:val="00EB45DC"/>
    <w:rsid w:val="00ED016A"/>
    <w:rsid w:val="00EF45BC"/>
    <w:rsid w:val="00F056CF"/>
    <w:rsid w:val="00F236C4"/>
    <w:rsid w:val="00F26DE7"/>
    <w:rsid w:val="00F323BE"/>
    <w:rsid w:val="00F351F0"/>
    <w:rsid w:val="00F51F37"/>
    <w:rsid w:val="00F575CF"/>
    <w:rsid w:val="00F62D30"/>
    <w:rsid w:val="00F62F53"/>
    <w:rsid w:val="00F6646B"/>
    <w:rsid w:val="00F672A2"/>
    <w:rsid w:val="00F758D1"/>
    <w:rsid w:val="00F76F93"/>
    <w:rsid w:val="00F9449A"/>
    <w:rsid w:val="00F95202"/>
    <w:rsid w:val="00FB3543"/>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0417"/>
    <o:shapelayout v:ext="edit">
      <o:idmap v:ext="edit" data="1"/>
    </o:shapelayout>
  </w:shapeDefaults>
  <w:doNotEmbedSmartTags/>
  <w:decimalSymbol w:val=","/>
  <w:listSeparator w:val=";"/>
  <w15:docId w15:val="{1E04C01F-0BD0-4E63-8720-69BB01227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22"/>
    <w:qFormat/>
    <w:rsid w:val="009F2D2E"/>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7B0DA2-B96B-4062-A36B-68BD77840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16</Pages>
  <Words>6389</Words>
  <Characters>36421</Characters>
  <Application>Microsoft Office Word</Application>
  <DocSecurity>0</DocSecurity>
  <Lines>303</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42725</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Valentina.Zonta</cp:lastModifiedBy>
  <cp:revision>29</cp:revision>
  <cp:lastPrinted>2016-07-15T13:50:00Z</cp:lastPrinted>
  <dcterms:created xsi:type="dcterms:W3CDTF">2018-12-24T12:03:00Z</dcterms:created>
  <dcterms:modified xsi:type="dcterms:W3CDTF">2020-11-26T14:12:00Z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